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</w:t>
      </w:r>
      <w:proofErr w:type="spellStart"/>
      <w:r w:rsidRPr="00D02C62">
        <w:rPr>
          <w:b/>
        </w:rPr>
        <w:t>Ребрихинский</w:t>
      </w:r>
      <w:proofErr w:type="spellEnd"/>
      <w:r w:rsidRPr="00D02C62">
        <w:rPr>
          <w:b/>
        </w:rPr>
        <w:t xml:space="preserve">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612733" w:rsidP="000B76F1">
            <w:pPr>
              <w:suppressAutoHyphens/>
              <w:ind w:firstLine="5744"/>
            </w:pPr>
            <w:proofErr w:type="spellStart"/>
            <w:r w:rsidRPr="00D02C62">
              <w:t>ППриложение</w:t>
            </w:r>
            <w:proofErr w:type="spellEnd"/>
            <w:r w:rsidRPr="00D02C62">
              <w:t xml:space="preserve"> к ППКРС                              </w:t>
            </w:r>
            <w:proofErr w:type="gramStart"/>
            <w:r w:rsidRPr="00D02C62">
              <w:t>Утверждена</w:t>
            </w:r>
            <w:proofErr w:type="gramEnd"/>
            <w:r w:rsidRPr="00D02C62">
              <w:t xml:space="preserve"> приказом директора   КГБПОУ «</w:t>
            </w:r>
            <w:proofErr w:type="spellStart"/>
            <w:r w:rsidRPr="00D02C62">
              <w:t>Ребрихинский</w:t>
            </w:r>
            <w:proofErr w:type="spellEnd"/>
            <w:r w:rsidRPr="00D02C62">
              <w:t xml:space="preserve">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4213C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13</w:t>
      </w:r>
      <w:r w:rsidR="00612733" w:rsidRPr="00D02C62">
        <w:rPr>
          <w:b/>
        </w:rPr>
        <w:t xml:space="preserve"> 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612733" w:rsidP="00612733">
      <w:pPr>
        <w:jc w:val="center"/>
      </w:pPr>
      <w:r w:rsidRPr="00D02C62">
        <w:t xml:space="preserve">Профессия СПО: </w:t>
      </w:r>
      <w:r w:rsidRPr="00D02C62">
        <w:rPr>
          <w:u w:val="single"/>
        </w:rPr>
        <w:t>43.01.09 Повар, кондитер</w:t>
      </w:r>
      <w:r w:rsidRPr="00D02C62">
        <w:t xml:space="preserve"> 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BE5A75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 xml:space="preserve">, преподаватель </w:t>
      </w:r>
      <w:r w:rsidR="00A25130">
        <w:t xml:space="preserve">математики и информатики </w:t>
      </w:r>
      <w:r w:rsidRPr="00CB65FB">
        <w:t>высшей квалификационной категории</w:t>
      </w:r>
      <w:r w:rsidR="007A4139">
        <w:t>, Захаров А.Ю., преподаватель физики и информатики первой квалификационной категории.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A25130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 xml:space="preserve">Т.Ю. </w:t>
      </w:r>
      <w:proofErr w:type="spellStart"/>
      <w:r w:rsidRPr="00CB65FB">
        <w:rPr>
          <w:u w:val="single"/>
        </w:rPr>
        <w:t>Загоруйко</w:t>
      </w:r>
      <w:proofErr w:type="spellEnd"/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lastRenderedPageBreak/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</w:t>
      </w:r>
      <w:r w:rsidR="005F49E9">
        <w:t>сии от 17.03.2015 № 06-259)</w:t>
      </w:r>
      <w:r w:rsidR="005F49E9" w:rsidRPr="005F49E9">
        <w:t xml:space="preserve"> </w:t>
      </w:r>
      <w:r w:rsidR="00A25130">
        <w:t xml:space="preserve"> и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5F49E9" w:rsidRPr="00012541">
        <w:rPr>
          <w:rFonts w:eastAsiaTheme="minorHAnsi"/>
          <w:lang w:eastAsia="en-US"/>
        </w:rPr>
        <w:t>одобренная</w:t>
      </w:r>
      <w:proofErr w:type="gramEnd"/>
      <w:r w:rsidR="005F49E9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612733" w:rsidRDefault="00612733" w:rsidP="00AE1C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E1CB4" w:rsidRPr="00AE1CB4">
        <w:t>В учебных планах ППКРС по профессии СПО</w:t>
      </w:r>
      <w:r w:rsidR="00AE1CB4" w:rsidRPr="00AE1CB4">
        <w:rPr>
          <w:b/>
          <w:bCs/>
        </w:rPr>
        <w:t xml:space="preserve"> </w:t>
      </w:r>
      <w:r w:rsidR="00AE1CB4" w:rsidRPr="00AE1CB4">
        <w:t>43.01.09 Повар, кондитер  место учебной дисциплины «Информатика» в составе общеобразовательных учебных дисциплин по выбору, формируемых из обязательных предметных областей ФГОС среднего общего образования</w:t>
      </w:r>
      <w:r w:rsidRPr="00AE1CB4">
        <w:t xml:space="preserve"> естественнонаучного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lastRenderedPageBreak/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A60F68" w:rsidRPr="00674C78" w:rsidRDefault="00A60F68" w:rsidP="00A60F68">
      <w:pPr>
        <w:autoSpaceDE w:val="0"/>
        <w:autoSpaceDN w:val="0"/>
        <w:adjustRightInd w:val="0"/>
        <w:jc w:val="both"/>
      </w:pPr>
      <w:r w:rsidRPr="00674C78">
        <w:t>В содержании учебной дисциплины курсивом выделен материал, который при изучении информатики контролю не подлежит.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E954B6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0444F7" w:rsidP="00D02E8B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  <w:r w:rsidR="00A60F68">
              <w:t xml:space="preserve">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0444F7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56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54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lastRenderedPageBreak/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A4A6B" w:rsidRPr="00CB65FB" w:rsidTr="000B76F1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A4A6B" w:rsidRPr="00CB65FB" w:rsidRDefault="004A4A6B" w:rsidP="00B3720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0B76F1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0B76F1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0B76F1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 w:rsidRPr="00CB65FB">
              <w:t>3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4A4A6B">
            <w:pPr>
              <w:jc w:val="center"/>
            </w:pPr>
            <w:r w:rsidRPr="00CB65FB">
              <w:t>1</w:t>
            </w:r>
            <w:r>
              <w:t>2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418" w:type="dxa"/>
          </w:tcPr>
          <w:p w:rsidR="004A4A6B" w:rsidRPr="00CB65FB" w:rsidRDefault="000444F7" w:rsidP="000B76F1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46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4A4A6B" w:rsidRPr="00CB65FB" w:rsidRDefault="000444F7" w:rsidP="00A60F68">
            <w:pPr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30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4A4A6B" w:rsidRPr="00CB65FB" w:rsidRDefault="000444F7" w:rsidP="00A60F68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4A4A6B" w:rsidRPr="00CB65FB" w:rsidRDefault="00222B21" w:rsidP="00A60F68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4A4A6B" w:rsidRPr="00CB65FB" w:rsidRDefault="000444F7" w:rsidP="000B76F1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992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4A4A6B" w:rsidRPr="00EC08A1" w:rsidRDefault="00A25130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4A4A6B" w:rsidRPr="00CB65FB" w:rsidTr="000B76F1">
        <w:tc>
          <w:tcPr>
            <w:tcW w:w="10031" w:type="dxa"/>
            <w:gridSpan w:val="7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5F49E9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74C78" w:rsidRDefault="004A4A6B" w:rsidP="00DB47F7">
            <w:pPr>
              <w:autoSpaceDE w:val="0"/>
              <w:autoSpaceDN w:val="0"/>
              <w:adjustRightInd w:val="0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  <w:r w:rsidR="00A60F68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="00A60F68" w:rsidRPr="00674C78">
              <w:t>Значение информатики при освоении профессий СПО.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EC08A1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Default="004A4A6B" w:rsidP="00A60F6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Владение системой базовых знаний, отражающих вклад информатики в формирование </w:t>
            </w:r>
            <w:r w:rsidRPr="005D310C">
              <w:lastRenderedPageBreak/>
              <w:t>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5F49E9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A60F68">
            <w:pPr>
              <w:pStyle w:val="22"/>
              <w:numPr>
                <w:ilvl w:val="0"/>
                <w:numId w:val="25"/>
              </w:numPr>
              <w:spacing w:after="0" w:line="240" w:lineRule="auto"/>
              <w:jc w:val="both"/>
            </w:pP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A60F68" w:rsidRPr="00674C78" w:rsidRDefault="00A60F68" w:rsidP="00A60F68">
            <w:pPr>
              <w:pStyle w:val="22"/>
              <w:numPr>
                <w:ilvl w:val="0"/>
                <w:numId w:val="25"/>
              </w:numPr>
              <w:spacing w:after="0" w:line="240" w:lineRule="auto"/>
              <w:jc w:val="both"/>
            </w:pPr>
            <w:r w:rsidRPr="00674C78">
              <w:t>Представление информации в различных системах счисления.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tabs>
                <w:tab w:val="left" w:pos="1701"/>
                <w:tab w:val="left" w:pos="1985"/>
              </w:tabs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Среда программирования.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Тестирование программы.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37206">
            <w:pPr>
              <w:tabs>
                <w:tab w:val="left" w:pos="1985"/>
              </w:tabs>
              <w:ind w:firstLine="584"/>
              <w:jc w:val="both"/>
            </w:pPr>
            <w:r w:rsidRPr="00FC26BC">
              <w:t>2.2.4. Компьютерные модели различных процессов.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Создание архива данных.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Извлечение данных из архива.</w:t>
            </w:r>
          </w:p>
          <w:p w:rsidR="004A4A6B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lastRenderedPageBreak/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78790A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 w:rsidR="0078790A">
              <w:t xml:space="preserve"> </w:t>
            </w:r>
            <w:r w:rsidRPr="0094662A">
              <w:t>Виды программного обеспечения компьютеров.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Сервер. </w:t>
            </w:r>
            <w:r w:rsidRPr="0078790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Подключение компьютера к сети.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8790A">
              <w:rPr>
                <w:i/>
                <w:iCs/>
              </w:rPr>
              <w:t>Администрирование локальной компьютерной сети</w:t>
            </w:r>
            <w:r w:rsidRPr="0078790A">
              <w:rPr>
                <w:szCs w:val="28"/>
              </w:rPr>
              <w:t xml:space="preserve">        </w:t>
            </w:r>
          </w:p>
          <w:p w:rsidR="004A4A6B" w:rsidRPr="0078790A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>
              <w:rPr>
                <w:szCs w:val="28"/>
              </w:rPr>
              <w:t xml:space="preserve"> </w:t>
            </w:r>
            <w:r w:rsidRPr="0094662A">
              <w:t>3</w:t>
            </w:r>
            <w:r w:rsidRPr="0078790A">
              <w:t>.3. Безопасность, гигиена, эргономика, ресурсосбережение. Защита информации, антивирусная защита.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>Защита информации, антивирусная защита.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662A">
              <w:lastRenderedPageBreak/>
              <w:t>Эксплуатационные требования к компьютерному рабочему месту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proofErr w:type="spellStart"/>
            <w:r w:rsidRPr="005D310C">
              <w:t>компьютерой</w:t>
            </w:r>
            <w:proofErr w:type="spellEnd"/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78790A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 w:rsidRPr="0078790A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 xml:space="preserve">4.1.3. Представление об организации баз данных  и  системах управления базами </w:t>
            </w:r>
            <w:r w:rsidRPr="00B9109B">
              <w:lastRenderedPageBreak/>
              <w:t>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78790A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>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</w:pPr>
            <w:r w:rsidRPr="00A221A8">
              <w:t xml:space="preserve">Браузер. 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</w:pPr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lastRenderedPageBreak/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78790A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lastRenderedPageBreak/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A25130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Итого </w:t>
            </w:r>
            <w:r w:rsidR="004A4A6B">
              <w:rPr>
                <w:b/>
                <w:bCs/>
              </w:rPr>
              <w:t>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A25130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68526D" w:rsidRPr="00CB65FB">
        <w:t>еализа</w:t>
      </w:r>
      <w:r>
        <w:t>ция</w:t>
      </w:r>
      <w:proofErr w:type="gramEnd"/>
      <w:r>
        <w:t xml:space="preserve"> программы дисциплины имеется в </w:t>
      </w:r>
      <w:r w:rsidR="0068526D" w:rsidRPr="00CB65FB">
        <w:t xml:space="preserve"> наличи</w:t>
      </w:r>
      <w:r>
        <w:t>и</w:t>
      </w:r>
      <w:r w:rsidR="0068526D" w:rsidRPr="00CB65FB">
        <w:t xml:space="preserve"> учебн</w:t>
      </w:r>
      <w:r>
        <w:t>ый</w:t>
      </w:r>
      <w:r w:rsidR="0068526D" w:rsidRPr="00CB65FB">
        <w:t xml:space="preserve"> кабинет </w:t>
      </w:r>
      <w:r>
        <w:t>«</w:t>
      </w:r>
      <w:r w:rsidR="0068526D">
        <w:t>Информатика</w:t>
      </w:r>
      <w:r>
        <w:t>»</w:t>
      </w:r>
      <w:r w:rsidR="0068526D"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="00A25130">
        <w:rPr>
          <w:rFonts w:eastAsiaTheme="minorHAnsi"/>
          <w:lang w:eastAsia="en-US"/>
        </w:rPr>
        <w:t>наглядные пособия,</w:t>
      </w:r>
      <w:r>
        <w:rPr>
          <w:rFonts w:eastAsiaTheme="minorHAnsi"/>
          <w:lang w:eastAsia="en-US"/>
        </w:rPr>
        <w:t xml:space="preserve"> экранно-звуковые пособия;</w:t>
      </w:r>
      <w:proofErr w:type="gramStart"/>
      <w:r>
        <w:rPr>
          <w:rFonts w:eastAsiaTheme="minorHAnsi"/>
          <w:lang w:eastAsia="en-US"/>
        </w:rPr>
        <w:t xml:space="preserve">  </w:t>
      </w:r>
      <w:r w:rsidRPr="00CB65FB">
        <w:rPr>
          <w:rFonts w:eastAsiaTheme="minorHAnsi"/>
          <w:lang w:eastAsia="en-US"/>
        </w:rPr>
        <w:t>,</w:t>
      </w:r>
      <w:proofErr w:type="gramEnd"/>
      <w:r w:rsidRPr="00CB65FB">
        <w:rPr>
          <w:rFonts w:eastAsiaTheme="minorHAnsi"/>
          <w:lang w:eastAsia="en-US"/>
        </w:rPr>
        <w:t xml:space="preserve">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Pr="00B80CF4" w:rsidRDefault="00B80CF4" w:rsidP="00A25130">
      <w:pPr>
        <w:autoSpaceDE w:val="0"/>
        <w:autoSpaceDN w:val="0"/>
        <w:adjustRightInd w:val="0"/>
        <w:ind w:firstLine="708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A25130">
      <w:pPr>
        <w:autoSpaceDE w:val="0"/>
        <w:autoSpaceDN w:val="0"/>
        <w:adjustRightInd w:val="0"/>
        <w:ind w:firstLine="708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lastRenderedPageBreak/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A25130">
      <w:pPr>
        <w:autoSpaceDE w:val="0"/>
        <w:autoSpaceDN w:val="0"/>
        <w:adjustRightInd w:val="0"/>
        <w:ind w:firstLine="708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 xml:space="preserve">текстовых редакторов, текстовых процессоров, графических </w:t>
            </w:r>
            <w:r w:rsidRPr="00D75847">
              <w:lastRenderedPageBreak/>
              <w:t>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</w:t>
            </w:r>
            <w:r w:rsidRPr="000E41C9">
              <w:lastRenderedPageBreak/>
              <w:t>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</w:t>
            </w:r>
            <w:r w:rsidRPr="000E41C9">
              <w:lastRenderedPageBreak/>
              <w:t>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</w:t>
            </w:r>
            <w:r>
              <w:rPr>
                <w:sz w:val="20"/>
                <w:szCs w:val="20"/>
              </w:rPr>
              <w:lastRenderedPageBreak/>
              <w:t xml:space="preserve">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сотрудничество </w:t>
            </w:r>
            <w:r w:rsidRPr="00CB65FB">
              <w:rPr>
                <w:rFonts w:eastAsiaTheme="minorHAnsi"/>
                <w:lang w:eastAsia="en-US"/>
              </w:rPr>
              <w:lastRenderedPageBreak/>
              <w:t>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управлять своей </w:t>
            </w:r>
            <w:r w:rsidRPr="000E41C9">
              <w:lastRenderedPageBreak/>
              <w:t>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47F7" w:rsidRDefault="00DB47F7" w:rsidP="00A709E1">
      <w:r>
        <w:separator/>
      </w:r>
    </w:p>
  </w:endnote>
  <w:endnote w:type="continuationSeparator" w:id="1">
    <w:p w:rsidR="00DB47F7" w:rsidRDefault="00DB47F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47F7" w:rsidRDefault="00DB47F7" w:rsidP="00A709E1">
      <w:r>
        <w:separator/>
      </w:r>
    </w:p>
  </w:footnote>
  <w:footnote w:type="continuationSeparator" w:id="1">
    <w:p w:rsidR="00DB47F7" w:rsidRDefault="00DB47F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7F7" w:rsidRDefault="00FD5A80">
    <w:pPr>
      <w:pStyle w:val="ac"/>
      <w:jc w:val="right"/>
    </w:pPr>
    <w:fldSimple w:instr=" PAGE   \* MERGEFORMAT ">
      <w:r w:rsidR="000444F7">
        <w:rPr>
          <w:noProof/>
        </w:rPr>
        <w:t>26</w:t>
      </w:r>
    </w:fldSimple>
  </w:p>
  <w:p w:rsidR="00DB47F7" w:rsidRDefault="00DB47F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016232"/>
    <w:multiLevelType w:val="hybridMultilevel"/>
    <w:tmpl w:val="B776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C0B98"/>
    <w:multiLevelType w:val="hybridMultilevel"/>
    <w:tmpl w:val="15222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141264"/>
    <w:multiLevelType w:val="hybridMultilevel"/>
    <w:tmpl w:val="84CE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D7543"/>
    <w:multiLevelType w:val="hybridMultilevel"/>
    <w:tmpl w:val="D64CA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206693F"/>
    <w:multiLevelType w:val="hybridMultilevel"/>
    <w:tmpl w:val="DE2E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23583"/>
    <w:multiLevelType w:val="hybridMultilevel"/>
    <w:tmpl w:val="3D5C4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C84E97"/>
    <w:multiLevelType w:val="hybridMultilevel"/>
    <w:tmpl w:val="6BE6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9530B"/>
    <w:multiLevelType w:val="hybridMultilevel"/>
    <w:tmpl w:val="B4A24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8F6B79"/>
    <w:multiLevelType w:val="hybridMultilevel"/>
    <w:tmpl w:val="AE741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76399"/>
    <w:multiLevelType w:val="hybridMultilevel"/>
    <w:tmpl w:val="3E56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6021E2"/>
    <w:multiLevelType w:val="hybridMultilevel"/>
    <w:tmpl w:val="77E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262E1"/>
    <w:multiLevelType w:val="hybridMultilevel"/>
    <w:tmpl w:val="1504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F86D1C"/>
    <w:multiLevelType w:val="hybridMultilevel"/>
    <w:tmpl w:val="49886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0A2376"/>
    <w:multiLevelType w:val="hybridMultilevel"/>
    <w:tmpl w:val="62D28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511648"/>
    <w:multiLevelType w:val="hybridMultilevel"/>
    <w:tmpl w:val="0C60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5"/>
  </w:num>
  <w:num w:numId="21">
    <w:abstractNumId w:val="23"/>
  </w:num>
  <w:num w:numId="22">
    <w:abstractNumId w:val="33"/>
  </w:num>
  <w:num w:numId="23">
    <w:abstractNumId w:val="26"/>
  </w:num>
  <w:num w:numId="24">
    <w:abstractNumId w:val="7"/>
  </w:num>
  <w:num w:numId="25">
    <w:abstractNumId w:val="13"/>
  </w:num>
  <w:num w:numId="26">
    <w:abstractNumId w:val="37"/>
  </w:num>
  <w:num w:numId="27">
    <w:abstractNumId w:val="35"/>
  </w:num>
  <w:num w:numId="28">
    <w:abstractNumId w:val="4"/>
  </w:num>
  <w:num w:numId="29">
    <w:abstractNumId w:val="21"/>
  </w:num>
  <w:num w:numId="30">
    <w:abstractNumId w:val="18"/>
  </w:num>
  <w:num w:numId="31">
    <w:abstractNumId w:val="9"/>
  </w:num>
  <w:num w:numId="32">
    <w:abstractNumId w:val="14"/>
  </w:num>
  <w:num w:numId="33">
    <w:abstractNumId w:val="29"/>
  </w:num>
  <w:num w:numId="34">
    <w:abstractNumId w:val="15"/>
  </w:num>
  <w:num w:numId="35">
    <w:abstractNumId w:val="8"/>
  </w:num>
  <w:num w:numId="36">
    <w:abstractNumId w:val="22"/>
  </w:num>
  <w:num w:numId="37">
    <w:abstractNumId w:val="20"/>
  </w:num>
  <w:num w:numId="38">
    <w:abstractNumId w:val="3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444F7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E385C"/>
    <w:rsid w:val="001E7770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2F427D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13C2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24CC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048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4C78"/>
    <w:rsid w:val="006754BE"/>
    <w:rsid w:val="00685219"/>
    <w:rsid w:val="0068526D"/>
    <w:rsid w:val="00686BA3"/>
    <w:rsid w:val="006936C7"/>
    <w:rsid w:val="006A0FF1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9A3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8790A"/>
    <w:rsid w:val="00794918"/>
    <w:rsid w:val="007951B2"/>
    <w:rsid w:val="00796E2B"/>
    <w:rsid w:val="007A1838"/>
    <w:rsid w:val="007A2953"/>
    <w:rsid w:val="007A4139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040C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130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1412"/>
    <w:rsid w:val="00A52666"/>
    <w:rsid w:val="00A52F32"/>
    <w:rsid w:val="00A60F68"/>
    <w:rsid w:val="00A709E1"/>
    <w:rsid w:val="00A75E69"/>
    <w:rsid w:val="00A81302"/>
    <w:rsid w:val="00A82FD1"/>
    <w:rsid w:val="00A927AF"/>
    <w:rsid w:val="00A92BAE"/>
    <w:rsid w:val="00A938EB"/>
    <w:rsid w:val="00AA3DEA"/>
    <w:rsid w:val="00AA43B2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1CB4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2FD3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E5A75"/>
    <w:rsid w:val="00BF229C"/>
    <w:rsid w:val="00BF278C"/>
    <w:rsid w:val="00BF2FA4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B47F7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5A80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8169F-B3B1-410C-A718-A34CE079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26</Pages>
  <Words>5083</Words>
  <Characters>40179</Characters>
  <Application>Microsoft Office Word</Application>
  <DocSecurity>0</DocSecurity>
  <Lines>334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Казанцев</cp:lastModifiedBy>
  <cp:revision>23</cp:revision>
  <cp:lastPrinted>2016-10-21T06:23:00Z</cp:lastPrinted>
  <dcterms:created xsi:type="dcterms:W3CDTF">2017-05-18T05:24:00Z</dcterms:created>
  <dcterms:modified xsi:type="dcterms:W3CDTF">2018-11-06T01:37:00Z</dcterms:modified>
</cp:coreProperties>
</file>